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A4BC4" w14:textId="77777777" w:rsidR="002E55E7" w:rsidRDefault="002E55E7">
      <w:r>
        <w:separator/>
      </w:r>
    </w:p>
  </w:endnote>
  <w:endnote w:type="continuationSeparator" w:id="0">
    <w:p w14:paraId="1271D496" w14:textId="77777777" w:rsidR="002E55E7" w:rsidRDefault="002E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38ED2BC0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6E05AE">
      <w:rPr>
        <w:rFonts w:cs="Arial"/>
        <w:sz w:val="18"/>
        <w:szCs w:val="18"/>
      </w:rPr>
      <w:t>07.05.2026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E2A24" w14:textId="77777777" w:rsidR="002E55E7" w:rsidRDefault="002E55E7">
      <w:r>
        <w:separator/>
      </w:r>
    </w:p>
  </w:footnote>
  <w:footnote w:type="continuationSeparator" w:id="0">
    <w:p w14:paraId="4D9910CD" w14:textId="77777777" w:rsidR="002E55E7" w:rsidRDefault="002E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74C2" w14:textId="77777777" w:rsidR="006E05AE" w:rsidRPr="003D4A2A" w:rsidRDefault="006E05AE" w:rsidP="006E05AE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>Auftraggeber: Landkreis Gifhorn</w:t>
    </w:r>
  </w:p>
  <w:p w14:paraId="019400CF" w14:textId="77777777" w:rsidR="006E05AE" w:rsidRDefault="006E05AE" w:rsidP="006E05AE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  <w:lang w:val="x-none"/>
      </w:rPr>
      <w:t xml:space="preserve">Projekt: </w:t>
    </w:r>
    <w:r>
      <w:rPr>
        <w:rFonts w:cs="Arial"/>
        <w:sz w:val="18"/>
      </w:rPr>
      <w:t>Fortschreibung Landschaftsrahmenplan</w:t>
    </w:r>
  </w:p>
  <w:p w14:paraId="25EFBFDF" w14:textId="77777777" w:rsidR="006E05AE" w:rsidRPr="003D4A2A" w:rsidRDefault="006E05AE" w:rsidP="006E05AE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C46F8">
      <w:rPr>
        <w:rFonts w:cs="Arial"/>
        <w:sz w:val="18"/>
      </w:rPr>
      <w:t>Los 1 – Landschaft</w:t>
    </w:r>
    <w:r>
      <w:rPr>
        <w:rFonts w:cs="Arial"/>
        <w:sz w:val="18"/>
      </w:rPr>
      <w:t>s</w:t>
    </w:r>
    <w:r w:rsidRPr="00CC46F8">
      <w:rPr>
        <w:rFonts w:cs="Arial"/>
        <w:sz w:val="18"/>
      </w:rPr>
      <w:t>rahmenplanung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44238431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C6qwBpEa8FueM61VGFnU+p28toXcdRlasAgql3y7tQS8v2qhknWLCgho/0PIDe5gNEjGj1B44WQ4mmfAh57ybw==" w:salt="URI2rHThApWyAT14XNKMu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1F65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5E7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17BAD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05AE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C7152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09F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10</cp:revision>
  <cp:lastPrinted>2016-07-14T11:58:00Z</cp:lastPrinted>
  <dcterms:created xsi:type="dcterms:W3CDTF">2022-10-27T13:28:00Z</dcterms:created>
  <dcterms:modified xsi:type="dcterms:W3CDTF">2026-05-12T12:55:00Z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